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EF42" w14:textId="77777777" w:rsidR="007D38B5" w:rsidRPr="00095709" w:rsidRDefault="00095709" w:rsidP="00095709">
      <w:pPr>
        <w:spacing w:before="65"/>
        <w:ind w:left="3859" w:right="3868"/>
        <w:jc w:val="center"/>
        <w:rPr>
          <w:rFonts w:asciiTheme="minorHAnsi" w:eastAsia="Cambria" w:hAnsiTheme="minorHAnsi" w:cstheme="minorHAnsi"/>
          <w:b/>
          <w:bCs/>
          <w:sz w:val="28"/>
          <w:szCs w:val="28"/>
        </w:rPr>
      </w:pPr>
      <w:r w:rsidRPr="00095709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Nu</w:t>
      </w:r>
      <w:r w:rsidRPr="00095709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rsin</w:t>
      </w:r>
      <w:r w:rsidRPr="00095709">
        <w:rPr>
          <w:rFonts w:asciiTheme="minorHAnsi" w:eastAsia="Cambria" w:hAnsiTheme="minorHAnsi" w:cstheme="minorHAnsi"/>
          <w:b/>
          <w:bCs/>
          <w:sz w:val="28"/>
          <w:szCs w:val="28"/>
        </w:rPr>
        <w:t>g</w:t>
      </w:r>
      <w:r w:rsidRPr="00095709">
        <w:rPr>
          <w:rFonts w:asciiTheme="minorHAnsi" w:eastAsia="Cambria" w:hAnsiTheme="minorHAnsi" w:cstheme="minorHAnsi"/>
          <w:b/>
          <w:bCs/>
          <w:spacing w:val="11"/>
          <w:sz w:val="28"/>
          <w:szCs w:val="28"/>
        </w:rPr>
        <w:t xml:space="preserve"> </w:t>
      </w:r>
      <w:r w:rsidRPr="00095709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S</w:t>
      </w:r>
      <w:r w:rsidRPr="00095709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t</w:t>
      </w:r>
      <w:r w:rsidRPr="00095709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u</w:t>
      </w:r>
      <w:r w:rsidRPr="00095709">
        <w:rPr>
          <w:rFonts w:asciiTheme="minorHAnsi" w:eastAsia="Cambria" w:hAnsiTheme="minorHAnsi" w:cstheme="minorHAnsi"/>
          <w:b/>
          <w:bCs/>
          <w:spacing w:val="4"/>
          <w:sz w:val="28"/>
          <w:szCs w:val="28"/>
        </w:rPr>
        <w:t>d</w:t>
      </w:r>
      <w:r w:rsidRPr="00095709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en</w:t>
      </w:r>
      <w:r w:rsidRPr="00095709">
        <w:rPr>
          <w:rFonts w:asciiTheme="minorHAnsi" w:eastAsia="Cambria" w:hAnsiTheme="minorHAnsi" w:cstheme="minorHAnsi"/>
          <w:b/>
          <w:bCs/>
          <w:sz w:val="28"/>
          <w:szCs w:val="28"/>
        </w:rPr>
        <w:t>t</w:t>
      </w:r>
      <w:r w:rsidRPr="00095709">
        <w:rPr>
          <w:rFonts w:asciiTheme="minorHAnsi" w:eastAsia="Cambria" w:hAnsiTheme="minorHAnsi" w:cstheme="minorHAnsi"/>
          <w:b/>
          <w:bCs/>
          <w:spacing w:val="10"/>
          <w:sz w:val="28"/>
          <w:szCs w:val="28"/>
        </w:rPr>
        <w:t xml:space="preserve"> </w:t>
      </w:r>
      <w:r w:rsidRPr="00095709">
        <w:rPr>
          <w:rFonts w:asciiTheme="minorHAnsi" w:eastAsia="Cambria" w:hAnsiTheme="minorHAnsi" w:cstheme="minorHAnsi"/>
          <w:b/>
          <w:bCs/>
          <w:spacing w:val="-1"/>
          <w:sz w:val="28"/>
          <w:szCs w:val="28"/>
        </w:rPr>
        <w:t>R</w:t>
      </w:r>
      <w:r w:rsidRPr="00095709">
        <w:rPr>
          <w:rFonts w:asciiTheme="minorHAnsi" w:eastAsia="Cambria" w:hAnsiTheme="minorHAnsi" w:cstheme="minorHAnsi"/>
          <w:b/>
          <w:bCs/>
          <w:spacing w:val="5"/>
          <w:sz w:val="28"/>
          <w:szCs w:val="28"/>
        </w:rPr>
        <w:t>esum</w:t>
      </w:r>
      <w:r w:rsidRPr="00095709">
        <w:rPr>
          <w:rFonts w:asciiTheme="minorHAnsi" w:eastAsia="Cambria" w:hAnsiTheme="minorHAnsi" w:cstheme="minorHAnsi"/>
          <w:b/>
          <w:bCs/>
          <w:sz w:val="28"/>
          <w:szCs w:val="28"/>
        </w:rPr>
        <w:t>e</w:t>
      </w:r>
    </w:p>
    <w:p w14:paraId="68EC5C37" w14:textId="54259166" w:rsidR="007D38B5" w:rsidRPr="00095709" w:rsidRDefault="00095709" w:rsidP="00095709">
      <w:pPr>
        <w:spacing w:before="2" w:line="220" w:lineRule="exact"/>
        <w:ind w:left="580" w:right="58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370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0</w:t>
      </w:r>
      <w:r w:rsidRPr="00095709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W</w:t>
      </w:r>
      <w:r w:rsidRPr="00095709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ort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re</w:t>
      </w:r>
      <w:r w:rsidRPr="00095709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9"/>
          <w:position w:val="-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095709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 xml:space="preserve"> D</w:t>
      </w:r>
      <w:r w:rsidRPr="00095709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alla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 xml:space="preserve"> T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X</w:t>
      </w:r>
      <w:r w:rsidRPr="00095709">
        <w:rPr>
          <w:rFonts w:asciiTheme="minorHAnsi" w:eastAsia="Cambria" w:hAnsiTheme="minorHAnsi" w:cstheme="minorHAnsi"/>
          <w:spacing w:val="8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75</w:t>
      </w:r>
      <w:r w:rsidRPr="00095709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2</w:t>
      </w:r>
      <w:r w:rsidRPr="00095709">
        <w:rPr>
          <w:rFonts w:asciiTheme="minorHAnsi" w:eastAsia="Cambria" w:hAnsiTheme="minorHAnsi" w:cstheme="minorHAnsi"/>
          <w:spacing w:val="9"/>
          <w:position w:val="-1"/>
          <w:sz w:val="22"/>
          <w:szCs w:val="22"/>
        </w:rPr>
        <w:t>4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6      </w:t>
      </w:r>
      <w:r w:rsidRPr="00095709">
        <w:rPr>
          <w:rFonts w:asciiTheme="minorHAnsi" w:eastAsia="Cambria" w:hAnsiTheme="minorHAnsi" w:cstheme="minorHAnsi"/>
          <w:spacing w:val="34"/>
          <w:position w:val="-1"/>
          <w:sz w:val="22"/>
          <w:szCs w:val="22"/>
        </w:rPr>
        <w:t xml:space="preserve"> </w:t>
      </w:r>
      <w:hyperlink r:id="rId5" w:history="1">
        <w:r w:rsidRPr="00B757F2">
          <w:rPr>
            <w:rStyle w:val="Hyperlink"/>
            <w:rFonts w:asciiTheme="minorHAnsi" w:eastAsia="Cambria" w:hAnsiTheme="minorHAnsi" w:cstheme="minorHAnsi"/>
            <w:spacing w:val="6"/>
            <w:position w:val="-1"/>
            <w:sz w:val="22"/>
            <w:szCs w:val="22"/>
          </w:rPr>
          <w:t>nursing@gmail.com</w:t>
        </w:r>
      </w:hyperlink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                                </w:t>
      </w:r>
      <w:r w:rsidRPr="00095709">
        <w:rPr>
          <w:rFonts w:asciiTheme="minorHAnsi" w:eastAsia="Cambria" w:hAnsiTheme="minorHAnsi" w:cstheme="minorHAnsi"/>
          <w:spacing w:val="43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P</w:t>
      </w:r>
      <w:r w:rsidRPr="00095709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spacing w:val="4"/>
          <w:position w:val="-1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spacing w:val="6"/>
          <w:position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:</w:t>
      </w:r>
      <w:r w:rsidRPr="00095709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0"/>
          <w:position w:val="-1"/>
          <w:sz w:val="22"/>
          <w:szCs w:val="22"/>
        </w:rPr>
        <w:t>(</w:t>
      </w:r>
      <w:r w:rsidRPr="00095709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214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)</w:t>
      </w:r>
      <w:r w:rsidRPr="00095709">
        <w:rPr>
          <w:rFonts w:asciiTheme="minorHAnsi" w:eastAsia="Cambria" w:hAnsiTheme="minorHAnsi" w:cstheme="minorHAnsi"/>
          <w:spacing w:val="7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820</w:t>
      </w:r>
      <w:r w:rsidRPr="00095709">
        <w:rPr>
          <w:rFonts w:asciiTheme="minorHAnsi" w:eastAsia="Cambria" w:hAnsiTheme="minorHAnsi" w:cstheme="minorHAnsi"/>
          <w:spacing w:val="6"/>
          <w:w w:val="99"/>
          <w:position w:val="-1"/>
          <w:sz w:val="22"/>
          <w:szCs w:val="22"/>
        </w:rPr>
        <w:t>-</w:t>
      </w:r>
      <w:r w:rsidRPr="00095709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3</w:t>
      </w:r>
      <w:r w:rsidRPr="00095709">
        <w:rPr>
          <w:rFonts w:asciiTheme="minorHAnsi" w:eastAsia="Cambria" w:hAnsiTheme="minorHAnsi" w:cstheme="minorHAnsi"/>
          <w:spacing w:val="7"/>
          <w:w w:val="99"/>
          <w:position w:val="-1"/>
          <w:sz w:val="22"/>
          <w:szCs w:val="22"/>
        </w:rPr>
        <w:t>3</w:t>
      </w:r>
      <w:r w:rsidRPr="00095709">
        <w:rPr>
          <w:rFonts w:asciiTheme="minorHAnsi" w:eastAsia="Cambria" w:hAnsiTheme="minorHAnsi" w:cstheme="minorHAnsi"/>
          <w:spacing w:val="5"/>
          <w:w w:val="99"/>
          <w:position w:val="-1"/>
          <w:sz w:val="22"/>
          <w:szCs w:val="22"/>
        </w:rPr>
        <w:t>6</w:t>
      </w:r>
      <w:r w:rsidRPr="00095709">
        <w:rPr>
          <w:rFonts w:asciiTheme="minorHAnsi" w:eastAsia="Cambria" w:hAnsiTheme="minorHAnsi" w:cstheme="minorHAnsi"/>
          <w:w w:val="99"/>
          <w:position w:val="-1"/>
          <w:sz w:val="22"/>
          <w:szCs w:val="22"/>
        </w:rPr>
        <w:t>1</w:t>
      </w:r>
    </w:p>
    <w:p w14:paraId="4E9A8E62" w14:textId="77777777" w:rsidR="007D38B5" w:rsidRPr="00095709" w:rsidRDefault="007D38B5" w:rsidP="0009570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A552EBB" w14:textId="77777777" w:rsidR="007D38B5" w:rsidRPr="00095709" w:rsidRDefault="007D38B5" w:rsidP="000957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EE6957" w14:textId="37C4F4F5" w:rsidR="007D38B5" w:rsidRPr="00095709" w:rsidRDefault="00095709" w:rsidP="00095709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OB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JECTI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V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654C0B4A" w14:textId="77777777" w:rsidR="007D38B5" w:rsidRPr="00095709" w:rsidRDefault="007D38B5" w:rsidP="0009570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15A0A2C" w14:textId="77777777" w:rsidR="007D38B5" w:rsidRPr="00095709" w:rsidRDefault="00095709" w:rsidP="00095709">
      <w:pPr>
        <w:spacing w:line="240" w:lineRule="exact"/>
        <w:ind w:left="140" w:right="42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sz w:val="22"/>
          <w:szCs w:val="22"/>
        </w:rPr>
        <w:t>Patie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095709">
        <w:rPr>
          <w:rFonts w:asciiTheme="minorHAnsi" w:eastAsia="Cambria" w:hAnsiTheme="minorHAnsi" w:cstheme="minorHAnsi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u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ed C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z w:val="22"/>
          <w:szCs w:val="22"/>
        </w:rPr>
        <w:t>rti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ed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u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ta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and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sz w:val="22"/>
          <w:szCs w:val="22"/>
        </w:rPr>
        <w:t>us</w:t>
      </w:r>
      <w:r w:rsidRPr="00095709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u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udent 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th 4+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095709">
        <w:rPr>
          <w:rFonts w:asciiTheme="minorHAnsi" w:eastAsia="Cambria" w:hAnsiTheme="minorHAnsi" w:cstheme="minorHAnsi"/>
          <w:sz w:val="22"/>
          <w:szCs w:val="22"/>
        </w:rPr>
        <w:t>ea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of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095709">
        <w:rPr>
          <w:rFonts w:asciiTheme="minorHAnsi" w:eastAsia="Cambria" w:hAnsiTheme="minorHAnsi" w:cstheme="minorHAnsi"/>
          <w:sz w:val="22"/>
          <w:szCs w:val="22"/>
        </w:rPr>
        <w:t>per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health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are 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eld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th a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on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sz w:val="22"/>
          <w:szCs w:val="22"/>
        </w:rPr>
        <w:t>or lear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sz w:val="22"/>
          <w:szCs w:val="22"/>
        </w:rPr>
        <w:t>rowing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095709">
        <w:rPr>
          <w:rFonts w:asciiTheme="minorHAnsi" w:eastAsia="Cambria" w:hAnsiTheme="minorHAnsi" w:cstheme="minorHAnsi"/>
          <w:sz w:val="22"/>
          <w:szCs w:val="22"/>
        </w:rPr>
        <w:t>rof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onally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4"/>
          <w:sz w:val="22"/>
          <w:szCs w:val="22"/>
        </w:rPr>
        <w:t>w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th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d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sz w:val="22"/>
          <w:szCs w:val="22"/>
        </w:rPr>
        <w:t>ealt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z w:val="22"/>
          <w:szCs w:val="22"/>
        </w:rPr>
        <w:t>e 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nv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ro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095709">
        <w:rPr>
          <w:rFonts w:asciiTheme="minorHAnsi" w:eastAsia="Cambria" w:hAnsiTheme="minorHAnsi" w:cstheme="minorHAnsi"/>
          <w:sz w:val="22"/>
          <w:szCs w:val="22"/>
        </w:rPr>
        <w:t>en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645103A" w14:textId="77777777" w:rsidR="007D38B5" w:rsidRPr="00095709" w:rsidRDefault="007D38B5" w:rsidP="0009570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028C5D89" w14:textId="77777777" w:rsidR="007D38B5" w:rsidRPr="00095709" w:rsidRDefault="00095709" w:rsidP="00095709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D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UC</w:t>
      </w: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TI</w:t>
      </w: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5DED09CA" w14:textId="77777777" w:rsidR="007D38B5" w:rsidRPr="00095709" w:rsidRDefault="007D38B5" w:rsidP="00095709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99D6CFD" w14:textId="13C3A640" w:rsidR="007D38B5" w:rsidRPr="00095709" w:rsidRDefault="00095709" w:rsidP="00095709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b/>
          <w:sz w:val="22"/>
          <w:szCs w:val="22"/>
        </w:rPr>
        <w:t>Bay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lo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Un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v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si</w:t>
      </w:r>
      <w:r w:rsidRPr="00095709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y Loui</w:t>
      </w:r>
      <w:r w:rsidRPr="00095709">
        <w:rPr>
          <w:rFonts w:asciiTheme="minorHAnsi" w:eastAsia="Cambria" w:hAnsiTheme="minorHAnsi" w:cstheme="minorHAnsi"/>
          <w:b/>
          <w:spacing w:val="-3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 xml:space="preserve">e 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095709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b/>
          <w:spacing w:val="-3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oo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 xml:space="preserve">f </w:t>
      </w:r>
      <w:r w:rsidRPr="00095709">
        <w:rPr>
          <w:rFonts w:asciiTheme="minorHAnsi" w:eastAsia="Cambria" w:hAnsiTheme="minorHAnsi" w:cstheme="minorHAnsi"/>
          <w:b/>
          <w:spacing w:val="-2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095709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sin</w:t>
      </w:r>
      <w:r w:rsidRPr="00095709">
        <w:rPr>
          <w:rFonts w:asciiTheme="minorHAnsi" w:eastAsia="Cambria" w:hAnsiTheme="minorHAnsi" w:cstheme="minorHAnsi"/>
          <w:b/>
          <w:spacing w:val="1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:</w:t>
      </w:r>
      <w:r w:rsidRPr="00095709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Dall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,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X                                          </w:t>
      </w:r>
      <w:r w:rsidRPr="00095709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095709">
        <w:rPr>
          <w:rFonts w:asciiTheme="minorHAnsi" w:eastAsia="Cambria" w:hAnsiTheme="minorHAnsi" w:cstheme="minorHAnsi"/>
          <w:sz w:val="22"/>
          <w:szCs w:val="22"/>
        </w:rPr>
        <w:t>pe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ted: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May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2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0</w:t>
      </w:r>
      <w:r w:rsidRPr="00095709">
        <w:rPr>
          <w:rFonts w:asciiTheme="minorHAnsi" w:eastAsia="Cambria" w:hAnsiTheme="minorHAnsi" w:cstheme="minorHAnsi"/>
          <w:sz w:val="22"/>
          <w:szCs w:val="22"/>
        </w:rPr>
        <w:t>13</w:t>
      </w:r>
    </w:p>
    <w:p w14:paraId="576B1840" w14:textId="77777777" w:rsidR="007D38B5" w:rsidRPr="00095709" w:rsidRDefault="00095709" w:rsidP="00095709">
      <w:pPr>
        <w:spacing w:line="240" w:lineRule="exact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Bach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lo</w:t>
      </w:r>
      <w:r w:rsidRPr="00095709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of </w:t>
      </w:r>
      <w:r w:rsidRPr="00095709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ence</w:t>
      </w:r>
      <w:r w:rsidRPr="00095709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ur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g, 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09570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position w:val="-1"/>
          <w:sz w:val="22"/>
          <w:szCs w:val="22"/>
        </w:rPr>
        <w:t>: 3.95</w:t>
      </w:r>
    </w:p>
    <w:p w14:paraId="428E3022" w14:textId="77777777" w:rsidR="007D38B5" w:rsidRPr="00095709" w:rsidRDefault="007D38B5" w:rsidP="00095709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2540"/>
        <w:gridCol w:w="412"/>
        <w:gridCol w:w="2198"/>
        <w:gridCol w:w="3002"/>
      </w:tblGrid>
      <w:tr w:rsidR="007D38B5" w:rsidRPr="00095709" w14:paraId="5B08741C" w14:textId="77777777">
        <w:trPr>
          <w:trHeight w:hRule="exact" w:val="449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3D95CDE" w14:textId="77777777" w:rsidR="007D38B5" w:rsidRPr="00095709" w:rsidRDefault="00095709" w:rsidP="00095709">
            <w:pPr>
              <w:spacing w:before="66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CLINI</w:t>
            </w:r>
            <w:r w:rsidRPr="00095709">
              <w:rPr>
                <w:rFonts w:asciiTheme="minorHAnsi" w:eastAsia="Cambria" w:hAnsiTheme="minorHAnsi" w:cstheme="minorHAnsi"/>
                <w:b/>
                <w:spacing w:val="7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pacing w:val="6"/>
                <w:sz w:val="22"/>
                <w:szCs w:val="22"/>
              </w:rPr>
              <w:t>X</w:t>
            </w:r>
            <w:r w:rsidRPr="00095709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pacing w:val="7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IEN</w:t>
            </w:r>
            <w:r w:rsidRPr="00095709">
              <w:rPr>
                <w:rFonts w:asciiTheme="minorHAnsi" w:eastAsia="Cambria" w:hAnsiTheme="minorHAnsi" w:cstheme="minorHAnsi"/>
                <w:b/>
                <w:spacing w:val="7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8152" w:type="dxa"/>
            <w:gridSpan w:val="4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24CCACA8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78892410" w14:textId="77777777">
        <w:trPr>
          <w:trHeight w:hRule="exact" w:val="268"/>
        </w:trPr>
        <w:tc>
          <w:tcPr>
            <w:tcW w:w="2708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6E5B3029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Pedi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3B537481" w14:textId="77777777" w:rsidR="007D38B5" w:rsidRPr="00095709" w:rsidRDefault="00095709" w:rsidP="00095709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dre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n’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BA94A04" w14:textId="77777777" w:rsidR="007D38B5" w:rsidRPr="00095709" w:rsidRDefault="00095709" w:rsidP="00095709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7D38B5" w:rsidRPr="00095709" w14:paraId="0C21CE64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03964E3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tetr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021AB" w14:textId="77777777" w:rsidR="007D38B5" w:rsidRPr="00095709" w:rsidRDefault="00095709" w:rsidP="00095709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57888B8" w14:textId="77777777" w:rsidR="007D38B5" w:rsidRPr="00095709" w:rsidRDefault="00095709" w:rsidP="00095709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all 2012</w:t>
            </w:r>
          </w:p>
        </w:tc>
      </w:tr>
      <w:tr w:rsidR="007D38B5" w:rsidRPr="00095709" w14:paraId="4D1EAF93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7F79A1D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Operating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FFE76" w14:textId="77777777" w:rsidR="007D38B5" w:rsidRPr="00095709" w:rsidRDefault="00095709" w:rsidP="00095709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6C31C9FC" w14:textId="77777777" w:rsidR="007D38B5" w:rsidRPr="00095709" w:rsidRDefault="00095709" w:rsidP="00095709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7D38B5" w:rsidRPr="00095709" w14:paraId="416D17AB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D426AF4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DD03B" w14:textId="77777777" w:rsidR="007D38B5" w:rsidRPr="00095709" w:rsidRDefault="00095709" w:rsidP="00095709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Ba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lor Un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er: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Dall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74FA4D1C" w14:textId="77777777" w:rsidR="007D38B5" w:rsidRPr="00095709" w:rsidRDefault="00095709" w:rsidP="00095709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7D38B5" w:rsidRPr="00095709" w14:paraId="43AB1607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1131D590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Psyc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B201" w14:textId="77777777" w:rsidR="007D38B5" w:rsidRPr="00095709" w:rsidRDefault="00095709" w:rsidP="00095709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ral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alth: De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43EBAF26" w14:textId="77777777" w:rsidR="007D38B5" w:rsidRPr="00095709" w:rsidRDefault="00095709" w:rsidP="00095709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pring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2012</w:t>
            </w:r>
          </w:p>
        </w:tc>
      </w:tr>
      <w:tr w:rsidR="007D38B5" w:rsidRPr="00095709" w14:paraId="5D3BF6F8" w14:textId="77777777">
        <w:trPr>
          <w:trHeight w:hRule="exact" w:val="400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1578E07D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8DBFF" w14:textId="77777777" w:rsidR="007D38B5" w:rsidRPr="00095709" w:rsidRDefault="00095709" w:rsidP="00095709">
            <w:pPr>
              <w:spacing w:line="240" w:lineRule="exact"/>
              <w:ind w:left="201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Meth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: Dalla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B2CB581" w14:textId="77777777" w:rsidR="007D38B5" w:rsidRPr="00095709" w:rsidRDefault="00095709" w:rsidP="00095709">
            <w:pPr>
              <w:spacing w:line="240" w:lineRule="exact"/>
              <w:ind w:left="81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all 2011</w:t>
            </w:r>
          </w:p>
        </w:tc>
      </w:tr>
      <w:tr w:rsidR="007D38B5" w:rsidRPr="00095709" w14:paraId="40FB4871" w14:textId="77777777">
        <w:trPr>
          <w:trHeight w:hRule="exact" w:val="511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607E7184" w14:textId="77777777" w:rsidR="007D38B5" w:rsidRPr="00095709" w:rsidRDefault="007D38B5" w:rsidP="00095709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D5C498" w14:textId="77777777" w:rsidR="007D38B5" w:rsidRPr="00095709" w:rsidRDefault="00095709" w:rsidP="00095709">
            <w:pPr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b/>
                <w:spacing w:val="6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K</w:t>
            </w:r>
            <w:r w:rsidRPr="00095709">
              <w:rPr>
                <w:rFonts w:asciiTheme="minorHAnsi" w:eastAsia="Cambria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pacing w:val="6"/>
                <w:sz w:val="22"/>
                <w:szCs w:val="22"/>
              </w:rPr>
              <w:t>X</w:t>
            </w:r>
            <w:r w:rsidRPr="00095709">
              <w:rPr>
                <w:rFonts w:asciiTheme="minorHAnsi" w:eastAsia="Cambria" w:hAnsiTheme="minorHAnsi" w:cstheme="minorHAnsi"/>
                <w:b/>
                <w:spacing w:val="5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ERIE</w:t>
            </w:r>
            <w:r w:rsidRPr="00095709">
              <w:rPr>
                <w:rFonts w:asciiTheme="minorHAnsi" w:eastAsia="Cambria" w:hAnsiTheme="minorHAnsi" w:cstheme="minorHAnsi"/>
                <w:b/>
                <w:spacing w:val="7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b/>
                <w:spacing w:val="4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3CE3EDC9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0F260786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51201397" w14:textId="77777777">
        <w:trPr>
          <w:trHeight w:hRule="exact" w:val="268"/>
        </w:trPr>
        <w:tc>
          <w:tcPr>
            <w:tcW w:w="5248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316E9B3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Bay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U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iv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si</w:t>
            </w:r>
            <w:r w:rsidRPr="00095709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y M</w:t>
            </w:r>
            <w:r w:rsidRPr="00095709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di</w:t>
            </w:r>
            <w:r w:rsidRPr="00095709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Ce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er: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Da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211038EB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6644E64" w14:textId="77777777" w:rsidR="007D38B5" w:rsidRPr="00095709" w:rsidRDefault="00095709" w:rsidP="00095709">
            <w:pPr>
              <w:spacing w:line="240" w:lineRule="exact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Mar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h,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1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2-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</w:p>
        </w:tc>
      </w:tr>
      <w:tr w:rsidR="007D38B5" w:rsidRPr="00095709" w14:paraId="7229B9C5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C69B6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–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 M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9904D7F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9EDEF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4E04398F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8B380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ord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'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s,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F9B15EF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542E6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ple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or u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y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</w:p>
        </w:tc>
      </w:tr>
      <w:tr w:rsidR="007D38B5" w:rsidRPr="00095709" w14:paraId="79C3457B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11225" w14:textId="77777777" w:rsidR="007D38B5" w:rsidRPr="00095709" w:rsidRDefault="00095709" w:rsidP="00095709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tput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6C1DE32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60C51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 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EHR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oftw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</w:p>
        </w:tc>
      </w:tr>
      <w:tr w:rsidR="007D38B5" w:rsidRPr="00095709" w14:paraId="52E94594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7984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of d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E3BA447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A2424" w14:textId="77777777" w:rsidR="007D38B5" w:rsidRPr="00095709" w:rsidRDefault="00095709" w:rsidP="00095709">
            <w:pPr>
              <w:spacing w:before="2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7D38B5" w:rsidRPr="00095709" w14:paraId="27E786F6" w14:textId="77777777">
        <w:trPr>
          <w:trHeight w:hRule="exact" w:val="61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F2A10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     </w:t>
            </w:r>
            <w:r w:rsidRPr="00095709">
              <w:rPr>
                <w:rFonts w:asciiTheme="minorHAnsi" w:eastAsia="Segoe MDL2 Assets" w:hAnsiTheme="minorHAnsi" w:cstheme="minorHAnsi"/>
                <w:spacing w:val="4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ola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 pr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au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  <w:p w14:paraId="789D85D8" w14:textId="77777777" w:rsidR="007D38B5" w:rsidRPr="00095709" w:rsidRDefault="00095709" w:rsidP="00095709">
            <w:pPr>
              <w:spacing w:before="1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E24AE19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7CE05" w14:textId="77777777" w:rsidR="007D38B5" w:rsidRPr="00095709" w:rsidRDefault="00095709" w:rsidP="00095709">
            <w:pPr>
              <w:spacing w:before="6"/>
              <w:ind w:left="129" w:right="-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 JP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 tube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Cat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ete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 r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tal tu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7D38B5" w:rsidRPr="00095709" w14:paraId="6F3712C2" w14:textId="77777777">
        <w:trPr>
          <w:trHeight w:hRule="exact" w:val="34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149A1" w14:textId="77777777" w:rsidR="007D38B5" w:rsidRPr="00095709" w:rsidRDefault="00095709" w:rsidP="00095709">
            <w:pPr>
              <w:spacing w:before="69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Pro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ce 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sp</w:t>
            </w:r>
            <w:r w:rsidRPr="00095709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: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5E2A385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7ECE0" w14:textId="77777777" w:rsidR="007D38B5" w:rsidRPr="00095709" w:rsidRDefault="00095709" w:rsidP="00095709">
            <w:pPr>
              <w:spacing w:before="69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7D38B5" w:rsidRPr="00095709" w14:paraId="244331C2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77DF6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Patie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C0805FC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A5030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373FD791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89DBE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ed 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ed p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'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tal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2859B0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5A2B6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ollowed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lat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pre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au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</w:p>
        </w:tc>
      </w:tr>
      <w:tr w:rsidR="007D38B5" w:rsidRPr="00095709" w14:paraId="47DECC59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D990A" w14:textId="77777777" w:rsidR="007D38B5" w:rsidRPr="00095709" w:rsidRDefault="00095709" w:rsidP="00095709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take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out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ut 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od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124D36D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FB850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7D38B5" w:rsidRPr="00095709" w14:paraId="06B2E99C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25E4E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abet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logy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7F8A65B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2F0F7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 for u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alys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</w:tr>
      <w:tr w:rsidR="007D38B5" w:rsidRPr="00095709" w14:paraId="60A44FC6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8A9CA" w14:textId="77777777" w:rsidR="007D38B5" w:rsidRPr="00095709" w:rsidRDefault="00095709" w:rsidP="00095709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patien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F5672FC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62E20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per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Me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 HER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ftware</w:t>
            </w:r>
          </w:p>
        </w:tc>
      </w:tr>
      <w:tr w:rsidR="007D38B5" w:rsidRPr="00095709" w14:paraId="6FAC9E49" w14:textId="77777777">
        <w:trPr>
          <w:trHeight w:hRule="exact" w:val="35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54A14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 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C47B15D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C1D4C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1BE47DBD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140C4" w14:textId="77777777" w:rsidR="007D38B5" w:rsidRPr="00095709" w:rsidRDefault="00095709" w:rsidP="00095709">
            <w:pPr>
              <w:spacing w:before="83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est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sing 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me: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Wyl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5E8EEB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DC6E9" w14:textId="77777777" w:rsidR="007D38B5" w:rsidRPr="00095709" w:rsidRDefault="00095709" w:rsidP="00095709">
            <w:pPr>
              <w:spacing w:before="83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0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2011</w:t>
            </w:r>
          </w:p>
        </w:tc>
      </w:tr>
      <w:tr w:rsidR="007D38B5" w:rsidRPr="00095709" w14:paraId="5D09A628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86BC4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90B0934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D0946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011BB2BE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843AB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oral and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onal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up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788C99E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B8BB6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 da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livi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7D38B5" w:rsidRPr="00095709" w14:paraId="4D8CFD48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4CC89" w14:textId="77777777" w:rsidR="007D38B5" w:rsidRPr="00095709" w:rsidRDefault="00095709" w:rsidP="00095709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 and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upe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for 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ose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3476F60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87F6B" w14:textId="77777777" w:rsidR="007D38B5" w:rsidRPr="00095709" w:rsidRDefault="00095709" w:rsidP="00095709">
            <w:pPr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th p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im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Hi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opu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ons</w:t>
            </w:r>
          </w:p>
        </w:tc>
      </w:tr>
      <w:tr w:rsidR="007D38B5" w:rsidRPr="00095709" w14:paraId="2779B560" w14:textId="77777777">
        <w:trPr>
          <w:trHeight w:hRule="exact" w:val="257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D8760" w14:textId="77777777" w:rsidR="007D38B5" w:rsidRPr="00095709" w:rsidRDefault="00095709" w:rsidP="00095709">
            <w:pPr>
              <w:spacing w:line="240" w:lineRule="exact"/>
              <w:ind w:left="38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 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z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r's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19F4E02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07E4A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6787DD18" w14:textId="77777777">
        <w:trPr>
          <w:trHeight w:hRule="exact" w:val="359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FEB36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ollowed 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05F2718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BB191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1D6DE4B2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9BE41" w14:textId="77777777" w:rsidR="007D38B5" w:rsidRPr="00095709" w:rsidRDefault="00095709" w:rsidP="00095709">
            <w:pPr>
              <w:spacing w:before="82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The </w:t>
            </w:r>
            <w:r w:rsidRPr="00095709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ega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 xml:space="preserve">y </w:t>
            </w:r>
            <w:r w:rsidRPr="00095709">
              <w:rPr>
                <w:rFonts w:asciiTheme="minorHAnsi" w:eastAsia="Cambria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b/>
                <w:spacing w:val="-2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il</w:t>
            </w:r>
            <w:r w:rsidRPr="00095709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lowb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d:</w:t>
            </w:r>
            <w:r w:rsidRPr="00095709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Pla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o,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C44A9F7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94737" w14:textId="77777777" w:rsidR="007D38B5" w:rsidRPr="00095709" w:rsidRDefault="00095709" w:rsidP="00095709">
            <w:pPr>
              <w:spacing w:before="82"/>
              <w:ind w:left="301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200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8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2009</w:t>
            </w:r>
          </w:p>
        </w:tc>
      </w:tr>
      <w:tr w:rsidR="007D38B5" w:rsidRPr="00095709" w14:paraId="7642025D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B40BB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B1F0506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08EC5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38B5" w:rsidRPr="00095709" w14:paraId="3FE27555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B214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ollow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fe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ur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7F992B2" w14:textId="77777777" w:rsidR="007D38B5" w:rsidRPr="00095709" w:rsidRDefault="00095709" w:rsidP="00095709">
            <w:pPr>
              <w:spacing w:line="200" w:lineRule="exact"/>
              <w:ind w:left="181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5996" w14:textId="77777777" w:rsidR="007D38B5" w:rsidRPr="00095709" w:rsidRDefault="00095709" w:rsidP="00095709">
            <w:pPr>
              <w:spacing w:line="240" w:lineRule="exact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7D38B5" w:rsidRPr="00095709" w14:paraId="4F9CC5E1" w14:textId="77777777">
        <w:trPr>
          <w:trHeight w:hRule="exact" w:val="34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0D4D" w14:textId="77777777" w:rsidR="007D38B5" w:rsidRPr="00095709" w:rsidRDefault="00095709" w:rsidP="00095709">
            <w:pPr>
              <w:spacing w:line="240" w:lineRule="exact"/>
              <w:ind w:left="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9570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095709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ovided 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ee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095709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095709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095709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095709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257317D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2859E" w14:textId="77777777" w:rsidR="007D38B5" w:rsidRPr="00095709" w:rsidRDefault="007D38B5" w:rsidP="000957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602D84" w14:textId="77777777" w:rsidR="007D38B5" w:rsidRPr="00095709" w:rsidRDefault="007D38B5" w:rsidP="00095709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0BF068F" w14:textId="77777777" w:rsidR="007D38B5" w:rsidRPr="00095709" w:rsidRDefault="00095709" w:rsidP="00095709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CERTI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b/>
          <w:spacing w:val="7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CA</w:t>
      </w: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b/>
          <w:spacing w:val="8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095709">
        <w:rPr>
          <w:rFonts w:asciiTheme="minorHAnsi" w:eastAsia="Cambria" w:hAnsiTheme="minorHAnsi" w:cstheme="minorHAnsi"/>
          <w:b/>
          <w:spacing w:val="1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b/>
          <w:spacing w:val="7"/>
          <w:sz w:val="22"/>
          <w:szCs w:val="22"/>
        </w:rPr>
        <w:t>D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D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ITI</w:t>
      </w: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NA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095709">
        <w:rPr>
          <w:rFonts w:asciiTheme="minorHAnsi" w:eastAsia="Cambria" w:hAnsiTheme="minorHAnsi" w:cstheme="minorHAnsi"/>
          <w:b/>
          <w:spacing w:val="14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b/>
          <w:spacing w:val="3"/>
          <w:sz w:val="22"/>
          <w:szCs w:val="22"/>
        </w:rPr>
        <w:t>K</w:t>
      </w:r>
      <w:r w:rsidRPr="00095709">
        <w:rPr>
          <w:rFonts w:asciiTheme="minorHAnsi" w:eastAsia="Cambria" w:hAnsiTheme="minorHAnsi" w:cstheme="minorHAnsi"/>
          <w:b/>
          <w:spacing w:val="7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LL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b/>
          <w:spacing w:val="10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b/>
          <w:spacing w:val="6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095709">
        <w:rPr>
          <w:rFonts w:asciiTheme="minorHAnsi" w:eastAsia="Cambria" w:hAnsiTheme="minorHAnsi" w:cstheme="minorHAnsi"/>
          <w:b/>
          <w:spacing w:val="13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b/>
          <w:spacing w:val="5"/>
          <w:sz w:val="22"/>
          <w:szCs w:val="22"/>
        </w:rPr>
        <w:t>W</w:t>
      </w:r>
      <w:r w:rsidRPr="00095709">
        <w:rPr>
          <w:rFonts w:asciiTheme="minorHAnsi" w:eastAsia="Cambria" w:hAnsiTheme="minorHAnsi" w:cstheme="minorHAnsi"/>
          <w:b/>
          <w:spacing w:val="4"/>
          <w:sz w:val="22"/>
          <w:szCs w:val="22"/>
        </w:rPr>
        <w:t>AR</w:t>
      </w:r>
      <w:r w:rsidRPr="00095709">
        <w:rPr>
          <w:rFonts w:asciiTheme="minorHAnsi" w:eastAsia="Cambria" w:hAnsiTheme="minorHAnsi" w:cstheme="minorHAnsi"/>
          <w:b/>
          <w:spacing w:val="7"/>
          <w:sz w:val="22"/>
          <w:szCs w:val="22"/>
        </w:rPr>
        <w:t>D</w:t>
      </w:r>
      <w:r w:rsidRPr="00095709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5B6B5B1D" w14:textId="77777777" w:rsidR="007D38B5" w:rsidRPr="00095709" w:rsidRDefault="007D38B5" w:rsidP="000957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0934618" w14:textId="77777777" w:rsidR="007D38B5" w:rsidRPr="00095709" w:rsidRDefault="00095709" w:rsidP="00095709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hAnsiTheme="minorHAnsi" w:cstheme="minorHAnsi"/>
          <w:sz w:val="22"/>
          <w:szCs w:val="22"/>
        </w:rPr>
        <w:pict w14:anchorId="200CB870">
          <v:group id="_x0000_s1026" style="position:absolute;left:0;text-align:left;margin-left:34.55pt;margin-top:-.5pt;width:543pt;height:0;z-index:-251657216;mso-position-horizontal-relative:page" coordorigin="691,-10" coordsize="10860,0">
            <v:shape id="_x0000_s1027" style="position:absolute;left:691;top:-10;width:10860;height:0" coordorigin="691,-10" coordsize="10860,0" path="m691,-10r10860,e" filled="f" strokecolor="#4f81bc" strokeweight="1.06pt">
              <v:path arrowok="t"/>
            </v:shape>
            <w10:wrap anchorx="page"/>
          </v:group>
        </w:pict>
      </w:r>
      <w:r w:rsidRPr="0009570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570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z w:val="22"/>
          <w:szCs w:val="22"/>
        </w:rPr>
        <w:t>rt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u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095709">
        <w:rPr>
          <w:rFonts w:asciiTheme="minorHAnsi" w:eastAsia="Cambria" w:hAnsiTheme="minorHAnsi" w:cstheme="minorHAnsi"/>
          <w:spacing w:val="-4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de</w:t>
      </w:r>
    </w:p>
    <w:p w14:paraId="6CF4E966" w14:textId="77777777" w:rsidR="007D38B5" w:rsidRPr="00095709" w:rsidRDefault="00095709" w:rsidP="00095709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570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CPR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er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f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Am</w:t>
      </w:r>
      <w:r w:rsidRPr="00095709">
        <w:rPr>
          <w:rFonts w:asciiTheme="minorHAnsi" w:eastAsia="Cambria" w:hAnsiTheme="minorHAnsi" w:cstheme="minorHAnsi"/>
          <w:sz w:val="22"/>
          <w:szCs w:val="22"/>
        </w:rPr>
        <w:t>er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an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Heart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As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at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on</w:t>
      </w:r>
    </w:p>
    <w:p w14:paraId="0AAAD05D" w14:textId="77777777" w:rsidR="007D38B5" w:rsidRPr="00095709" w:rsidRDefault="00095709" w:rsidP="00095709">
      <w:pPr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570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Wr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te and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peak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pa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095709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095709">
        <w:rPr>
          <w:rFonts w:asciiTheme="minorHAnsi" w:eastAsia="Cambria" w:hAnsiTheme="minorHAnsi" w:cstheme="minorHAnsi"/>
          <w:sz w:val="22"/>
          <w:szCs w:val="22"/>
        </w:rPr>
        <w:t>ortugu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e 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d En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g</w:t>
      </w:r>
      <w:r w:rsidRPr="00095709">
        <w:rPr>
          <w:rFonts w:asciiTheme="minorHAnsi" w:eastAsia="Cambria" w:hAnsiTheme="minorHAnsi" w:cstheme="minorHAnsi"/>
          <w:sz w:val="22"/>
          <w:szCs w:val="22"/>
        </w:rPr>
        <w:t>l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h f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95709">
        <w:rPr>
          <w:rFonts w:asciiTheme="minorHAnsi" w:eastAsia="Cambria" w:hAnsiTheme="minorHAnsi" w:cstheme="minorHAnsi"/>
          <w:sz w:val="22"/>
          <w:szCs w:val="22"/>
        </w:rPr>
        <w:t>ue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095709">
        <w:rPr>
          <w:rFonts w:asciiTheme="minorHAnsi" w:eastAsia="Cambria" w:hAnsiTheme="minorHAnsi" w:cstheme="minorHAnsi"/>
          <w:sz w:val="22"/>
          <w:szCs w:val="22"/>
        </w:rPr>
        <w:t>tly</w:t>
      </w:r>
    </w:p>
    <w:p w14:paraId="56083F40" w14:textId="77777777" w:rsidR="007D38B5" w:rsidRPr="00095709" w:rsidRDefault="00095709" w:rsidP="00095709">
      <w:pPr>
        <w:spacing w:before="2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09570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570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Ba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095709">
        <w:rPr>
          <w:rFonts w:asciiTheme="minorHAnsi" w:eastAsia="Cambria" w:hAnsiTheme="minorHAnsi" w:cstheme="minorHAnsi"/>
          <w:sz w:val="22"/>
          <w:szCs w:val="22"/>
        </w:rPr>
        <w:t>lor Un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095709">
        <w:rPr>
          <w:rFonts w:asciiTheme="minorHAnsi" w:eastAsia="Cambria" w:hAnsiTheme="minorHAnsi" w:cstheme="minorHAnsi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z w:val="22"/>
          <w:szCs w:val="22"/>
        </w:rPr>
        <w:t>ty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Med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al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Cen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095709">
        <w:rPr>
          <w:rFonts w:asciiTheme="minorHAnsi" w:eastAsia="Cambria" w:hAnsiTheme="minorHAnsi" w:cstheme="minorHAnsi"/>
          <w:sz w:val="22"/>
          <w:szCs w:val="22"/>
        </w:rPr>
        <w:t>er Ser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e 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095709">
        <w:rPr>
          <w:rFonts w:asciiTheme="minorHAnsi" w:eastAsia="Cambria" w:hAnsiTheme="minorHAnsi" w:cstheme="minorHAnsi"/>
          <w:sz w:val="22"/>
          <w:szCs w:val="22"/>
        </w:rPr>
        <w:t>el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095709">
        <w:rPr>
          <w:rFonts w:asciiTheme="minorHAnsi" w:eastAsia="Cambria" w:hAnsiTheme="minorHAnsi" w:cstheme="minorHAnsi"/>
          <w:sz w:val="22"/>
          <w:szCs w:val="22"/>
        </w:rPr>
        <w:t>ence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095709">
        <w:rPr>
          <w:rFonts w:asciiTheme="minorHAnsi" w:eastAsia="Cambria" w:hAnsiTheme="minorHAnsi" w:cstheme="minorHAnsi"/>
          <w:sz w:val="22"/>
          <w:szCs w:val="22"/>
        </w:rPr>
        <w:t>ward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z w:val="22"/>
          <w:szCs w:val="22"/>
        </w:rPr>
        <w:t>W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095709">
        <w:rPr>
          <w:rFonts w:asciiTheme="minorHAnsi" w:eastAsia="Cambria" w:hAnsiTheme="minorHAnsi" w:cstheme="minorHAnsi"/>
          <w:sz w:val="22"/>
          <w:szCs w:val="22"/>
        </w:rPr>
        <w:t>er in</w:t>
      </w:r>
      <w:r w:rsidRPr="0009570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09570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095709">
        <w:rPr>
          <w:rFonts w:asciiTheme="minorHAnsi" w:eastAsia="Cambria" w:hAnsiTheme="minorHAnsi" w:cstheme="minorHAnsi"/>
          <w:sz w:val="22"/>
          <w:szCs w:val="22"/>
        </w:rPr>
        <w:t>ept</w:t>
      </w:r>
      <w:r w:rsidRPr="0009570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095709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095709">
        <w:rPr>
          <w:rFonts w:asciiTheme="minorHAnsi" w:eastAsia="Cambria" w:hAnsiTheme="minorHAnsi" w:cstheme="minorHAnsi"/>
          <w:sz w:val="22"/>
          <w:szCs w:val="22"/>
        </w:rPr>
        <w:t>er, 2012</w:t>
      </w:r>
    </w:p>
    <w:sectPr w:rsidR="007D38B5" w:rsidRPr="00095709">
      <w:type w:val="continuous"/>
      <w:pgSz w:w="12240" w:h="15840"/>
      <w:pgMar w:top="4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742B8"/>
    <w:multiLevelType w:val="multilevel"/>
    <w:tmpl w:val="8C7AAC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8B5"/>
    <w:rsid w:val="00095709"/>
    <w:rsid w:val="007D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0D9281"/>
  <w15:docId w15:val="{3CD1004B-C7F9-453D-BDC6-EA8B8AB5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957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ursi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2021-05-20T14:54:00Z</dcterms:created>
  <dcterms:modified xsi:type="dcterms:W3CDTF">2021-05-20T14:57:00Z</dcterms:modified>
</cp:coreProperties>
</file>